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37C" w:rsidRDefault="00F9737C" w:rsidP="00F9737C">
      <w:pPr>
        <w:jc w:val="center"/>
        <w:rPr>
          <w:b/>
        </w:rPr>
      </w:pPr>
      <w:r>
        <w:rPr>
          <w:b/>
        </w:rPr>
        <w:t>Итоговая  контрольная работа по изо</w:t>
      </w:r>
      <w:r w:rsidR="00FB41A0">
        <w:rPr>
          <w:b/>
        </w:rPr>
        <w:t xml:space="preserve"> 3 класс</w:t>
      </w:r>
      <w:r>
        <w:rPr>
          <w:b/>
        </w:rPr>
        <w:t xml:space="preserve"> </w:t>
      </w:r>
    </w:p>
    <w:p w:rsidR="00F9737C" w:rsidRDefault="00F9737C" w:rsidP="00F9737C">
      <w:pPr>
        <w:jc w:val="center"/>
        <w:rPr>
          <w:b/>
        </w:rPr>
      </w:pPr>
      <w:r>
        <w:rPr>
          <w:b/>
        </w:rPr>
        <w:t>Вариант - 1</w:t>
      </w:r>
    </w:p>
    <w:p w:rsidR="00F9737C" w:rsidRDefault="00F9737C" w:rsidP="00F9737C">
      <w:pPr>
        <w:rPr>
          <w:b/>
        </w:rPr>
      </w:pPr>
      <w:r>
        <w:rPr>
          <w:b/>
        </w:rPr>
        <w:t xml:space="preserve">Итоговая контрольная работа </w:t>
      </w:r>
      <w:proofErr w:type="gramStart"/>
      <w:r>
        <w:rPr>
          <w:b/>
        </w:rPr>
        <w:t>по</w:t>
      </w:r>
      <w:proofErr w:type="gramEnd"/>
      <w:r>
        <w:rPr>
          <w:b/>
        </w:rPr>
        <w:t xml:space="preserve"> изо</w:t>
      </w:r>
    </w:p>
    <w:p w:rsidR="00F9737C" w:rsidRDefault="00F9737C" w:rsidP="00F9737C">
      <w:pPr>
        <w:jc w:val="center"/>
      </w:pPr>
      <w:r>
        <w:rPr>
          <w:b/>
        </w:rPr>
        <w:t>Вариант 1</w:t>
      </w:r>
      <w:r>
        <w:t>Фамилия, имя_______________________________ Класс _____ Дата__________</w:t>
      </w:r>
    </w:p>
    <w:p w:rsidR="00F9737C" w:rsidRDefault="00F9737C" w:rsidP="00F9737C">
      <w:pPr>
        <w:pStyle w:val="a5"/>
      </w:pPr>
    </w:p>
    <w:p w:rsidR="00F9737C" w:rsidRPr="003A15F5" w:rsidRDefault="00F9737C" w:rsidP="00F9737C">
      <w:pPr>
        <w:pStyle w:val="a6"/>
        <w:numPr>
          <w:ilvl w:val="0"/>
          <w:numId w:val="1"/>
        </w:numPr>
        <w:suppressAutoHyphens/>
        <w:spacing w:after="0"/>
        <w:rPr>
          <w:rFonts w:ascii="Times New Roman" w:hAnsi="Times New Roman"/>
          <w:color w:val="000000"/>
          <w:lang w:val="tt-RU"/>
        </w:rPr>
      </w:pPr>
      <w:r>
        <w:rPr>
          <w:rFonts w:ascii="Times New Roman" w:hAnsi="Times New Roman"/>
          <w:b/>
          <w:color w:val="000000"/>
        </w:rPr>
        <w:t>Как называется картина, на которой изображается природа?-________________</w:t>
      </w:r>
    </w:p>
    <w:p w:rsidR="00F9737C" w:rsidRDefault="00F9737C" w:rsidP="00F9737C">
      <w:pPr>
        <w:pStyle w:val="a6"/>
        <w:numPr>
          <w:ilvl w:val="0"/>
          <w:numId w:val="1"/>
        </w:numPr>
        <w:suppressAutoHyphens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Найдите соответствие:</w:t>
      </w:r>
    </w:p>
    <w:p w:rsidR="00F9737C" w:rsidRDefault="00F9737C" w:rsidP="00F9737C">
      <w:pPr>
        <w:pStyle w:val="a6"/>
        <w:numPr>
          <w:ilvl w:val="0"/>
          <w:numId w:val="2"/>
        </w:numPr>
        <w:suppressAutoHyphens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Изображение человека                                 </w:t>
      </w:r>
      <w:r>
        <w:rPr>
          <w:rFonts w:ascii="Times New Roman" w:hAnsi="Times New Roman"/>
          <w:color w:val="000000"/>
          <w:u w:val="single"/>
        </w:rPr>
        <w:t xml:space="preserve">А) </w:t>
      </w:r>
      <w:r>
        <w:rPr>
          <w:rFonts w:ascii="Times New Roman" w:hAnsi="Times New Roman"/>
          <w:color w:val="000000"/>
        </w:rPr>
        <w:t>Архитектура</w:t>
      </w:r>
    </w:p>
    <w:p w:rsidR="00F9737C" w:rsidRDefault="00F9737C" w:rsidP="00F9737C">
      <w:pPr>
        <w:pStyle w:val="a6"/>
        <w:numPr>
          <w:ilvl w:val="0"/>
          <w:numId w:val="2"/>
        </w:numPr>
        <w:suppressAutoHyphens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Изображение природы                                 </w:t>
      </w:r>
      <w:r>
        <w:rPr>
          <w:rFonts w:ascii="Times New Roman" w:hAnsi="Times New Roman"/>
          <w:color w:val="000000"/>
          <w:u w:val="single"/>
        </w:rPr>
        <w:t xml:space="preserve">Б) </w:t>
      </w:r>
      <w:r>
        <w:rPr>
          <w:rFonts w:ascii="Times New Roman" w:hAnsi="Times New Roman"/>
          <w:color w:val="000000"/>
        </w:rPr>
        <w:t>Натюрморт</w:t>
      </w:r>
    </w:p>
    <w:p w:rsidR="00F9737C" w:rsidRDefault="00F9737C" w:rsidP="00F9737C">
      <w:pPr>
        <w:pStyle w:val="a6"/>
        <w:numPr>
          <w:ilvl w:val="0"/>
          <w:numId w:val="2"/>
        </w:numPr>
        <w:suppressAutoHyphens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Проекты зданий                                            </w:t>
      </w:r>
      <w:r>
        <w:rPr>
          <w:rFonts w:ascii="Times New Roman" w:hAnsi="Times New Roman"/>
          <w:color w:val="000000"/>
          <w:u w:val="single"/>
        </w:rPr>
        <w:t>В)</w:t>
      </w:r>
      <w:r>
        <w:rPr>
          <w:rFonts w:ascii="Times New Roman" w:hAnsi="Times New Roman"/>
          <w:color w:val="000000"/>
        </w:rPr>
        <w:t xml:space="preserve">   Портрет</w:t>
      </w:r>
    </w:p>
    <w:p w:rsidR="00F9737C" w:rsidRDefault="00F9737C" w:rsidP="00F9737C">
      <w:pPr>
        <w:pStyle w:val="a6"/>
        <w:numPr>
          <w:ilvl w:val="0"/>
          <w:numId w:val="2"/>
        </w:numPr>
        <w:suppressAutoHyphens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Изображение «неживой природы»             </w:t>
      </w:r>
      <w:r>
        <w:rPr>
          <w:rFonts w:ascii="Times New Roman" w:hAnsi="Times New Roman"/>
          <w:color w:val="000000"/>
          <w:u w:val="single"/>
        </w:rPr>
        <w:t xml:space="preserve">Г)  </w:t>
      </w:r>
      <w:r>
        <w:rPr>
          <w:rFonts w:ascii="Times New Roman" w:hAnsi="Times New Roman"/>
          <w:color w:val="000000"/>
        </w:rPr>
        <w:t>Пейзаж</w:t>
      </w:r>
    </w:p>
    <w:p w:rsidR="00F9737C" w:rsidRDefault="00F9737C" w:rsidP="00F9737C">
      <w:pPr>
        <w:pStyle w:val="a6"/>
        <w:numPr>
          <w:ilvl w:val="0"/>
          <w:numId w:val="2"/>
        </w:numPr>
        <w:suppressAutoHyphens/>
        <w:spacing w:after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</w:rPr>
        <w:t xml:space="preserve">Украшение предметов                                 </w:t>
      </w:r>
      <w:r>
        <w:rPr>
          <w:rFonts w:ascii="Times New Roman" w:hAnsi="Times New Roman"/>
          <w:color w:val="000000"/>
          <w:u w:val="single"/>
        </w:rPr>
        <w:t xml:space="preserve">Д) </w:t>
      </w:r>
      <w:r>
        <w:rPr>
          <w:rFonts w:ascii="Times New Roman" w:hAnsi="Times New Roman"/>
          <w:color w:val="000000"/>
        </w:rPr>
        <w:t>Скульптура</w:t>
      </w:r>
    </w:p>
    <w:p w:rsidR="00F9737C" w:rsidRDefault="00F9737C" w:rsidP="00F9737C">
      <w:pPr>
        <w:pStyle w:val="a5"/>
        <w:spacing w:line="276" w:lineRule="auto"/>
        <w:ind w:left="360"/>
        <w:rPr>
          <w:color w:val="000000"/>
          <w:lang w:val="tt-RU"/>
        </w:rPr>
      </w:pPr>
      <w:r>
        <w:rPr>
          <w:b/>
          <w:color w:val="000000"/>
        </w:rPr>
        <w:t>3. Что такое цветовой круг.</w:t>
      </w:r>
    </w:p>
    <w:p w:rsidR="00F9737C" w:rsidRDefault="00F9737C" w:rsidP="00F9737C">
      <w:pPr>
        <w:rPr>
          <w:color w:val="000000"/>
          <w:lang w:val="tt-RU"/>
        </w:rPr>
      </w:pPr>
      <w:r>
        <w:rPr>
          <w:color w:val="000000"/>
          <w:lang w:val="tt-RU"/>
        </w:rPr>
        <w:t>А</w:t>
      </w:r>
      <w:r>
        <w:rPr>
          <w:color w:val="000000"/>
        </w:rPr>
        <w:t>) расположение цветов по порядку</w:t>
      </w:r>
    </w:p>
    <w:p w:rsidR="00F9737C" w:rsidRDefault="00F9737C" w:rsidP="00F9737C">
      <w:pPr>
        <w:rPr>
          <w:color w:val="000000"/>
          <w:lang w:val="tt-RU"/>
        </w:rPr>
      </w:pPr>
      <w:r>
        <w:rPr>
          <w:color w:val="000000"/>
          <w:lang w:val="tt-RU"/>
        </w:rPr>
        <w:t>Б</w:t>
      </w:r>
      <w:r>
        <w:rPr>
          <w:color w:val="000000"/>
        </w:rPr>
        <w:t>) размещение кисточек.</w:t>
      </w:r>
    </w:p>
    <w:p w:rsidR="00F9737C" w:rsidRDefault="00F9737C" w:rsidP="00F9737C">
      <w:pPr>
        <w:rPr>
          <w:b/>
          <w:color w:val="000000"/>
        </w:rPr>
      </w:pPr>
      <w:r>
        <w:rPr>
          <w:color w:val="000000"/>
          <w:lang w:val="tt-RU"/>
        </w:rPr>
        <w:t>В</w:t>
      </w:r>
      <w:r>
        <w:rPr>
          <w:color w:val="000000"/>
        </w:rPr>
        <w:t>) смешение красок.</w:t>
      </w:r>
    </w:p>
    <w:p w:rsidR="00F9737C" w:rsidRPr="003A15F5" w:rsidRDefault="00F9737C" w:rsidP="00F9737C">
      <w:pPr>
        <w:suppressAutoHyphens/>
        <w:ind w:left="360"/>
        <w:rPr>
          <w:b/>
          <w:color w:val="000000"/>
        </w:rPr>
      </w:pPr>
      <w:r>
        <w:rPr>
          <w:b/>
          <w:color w:val="000000"/>
        </w:rPr>
        <w:t xml:space="preserve">4. </w:t>
      </w:r>
      <w:r w:rsidRPr="003A15F5">
        <w:rPr>
          <w:b/>
          <w:color w:val="000000"/>
        </w:rPr>
        <w:t>Изображение лица человека это –</w:t>
      </w:r>
      <w:r w:rsidRPr="003A15F5">
        <w:rPr>
          <w:color w:val="000000"/>
          <w:u w:val="single"/>
        </w:rPr>
        <w:t>_________________________</w:t>
      </w:r>
    </w:p>
    <w:p w:rsidR="00F9737C" w:rsidRPr="003A15F5" w:rsidRDefault="00F9737C" w:rsidP="00F9737C">
      <w:pPr>
        <w:suppressAutoHyphens/>
        <w:ind w:left="360"/>
        <w:rPr>
          <w:color w:val="000000"/>
        </w:rPr>
      </w:pPr>
      <w:r>
        <w:rPr>
          <w:b/>
          <w:color w:val="000000"/>
        </w:rPr>
        <w:t xml:space="preserve">5. </w:t>
      </w:r>
      <w:r w:rsidRPr="003A15F5">
        <w:rPr>
          <w:b/>
          <w:color w:val="000000"/>
        </w:rPr>
        <w:t>Музеи изобразительного искусства:</w:t>
      </w:r>
    </w:p>
    <w:p w:rsidR="00F9737C" w:rsidRDefault="00F9737C" w:rsidP="00F9737C">
      <w:pPr>
        <w:pStyle w:val="a6"/>
        <w:tabs>
          <w:tab w:val="left" w:pos="1755"/>
          <w:tab w:val="center" w:pos="4748"/>
        </w:tabs>
        <w:spacing w:after="0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А) Эрмитаж</w:t>
      </w:r>
      <w:r>
        <w:rPr>
          <w:rFonts w:ascii="Times New Roman" w:hAnsi="Times New Roman"/>
          <w:color w:val="000000"/>
        </w:rPr>
        <w:tab/>
        <w:t>В) Третьяковская галерея</w:t>
      </w:r>
      <w:r>
        <w:rPr>
          <w:rFonts w:ascii="Times New Roman" w:hAnsi="Times New Roman"/>
          <w:color w:val="000000"/>
        </w:rPr>
        <w:tab/>
        <w:t xml:space="preserve">      Д) Кинотеатр</w:t>
      </w:r>
    </w:p>
    <w:p w:rsidR="00F9737C" w:rsidRDefault="00F9737C" w:rsidP="00F9737C">
      <w:pPr>
        <w:pStyle w:val="a6"/>
        <w:spacing w:after="0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color w:val="000000"/>
        </w:rPr>
        <w:t>Б) Цирк                   Г) Лувр                                    Е) Русский музей</w:t>
      </w:r>
    </w:p>
    <w:p w:rsidR="00F9737C" w:rsidRPr="003A15F5" w:rsidRDefault="00F9737C" w:rsidP="00F9737C">
      <w:pPr>
        <w:suppressAutoHyphens/>
        <w:ind w:left="360"/>
        <w:jc w:val="both"/>
      </w:pPr>
      <w:r>
        <w:rPr>
          <w:b/>
        </w:rPr>
        <w:t>6.</w:t>
      </w:r>
      <w:r w:rsidRPr="003A15F5">
        <w:rPr>
          <w:b/>
        </w:rPr>
        <w:t>Как  называется картина, составленная из маленьких цветных квадратиков особого стекла (смальты)?</w:t>
      </w:r>
    </w:p>
    <w:p w:rsidR="00F9737C" w:rsidRDefault="00F9737C" w:rsidP="00F9737C">
      <w:pPr>
        <w:jc w:val="both"/>
      </w:pPr>
      <w:r>
        <w:t>А) аппликация</w:t>
      </w:r>
      <w:r>
        <w:tab/>
        <w:t xml:space="preserve">           Б) мозаика</w:t>
      </w:r>
    </w:p>
    <w:p w:rsidR="00F9737C" w:rsidRDefault="00F9737C" w:rsidP="00F9737C">
      <w:pPr>
        <w:jc w:val="both"/>
        <w:rPr>
          <w:b/>
        </w:rPr>
      </w:pPr>
      <w:r>
        <w:t>В) гравюра</w:t>
      </w:r>
      <w:r>
        <w:tab/>
        <w:t xml:space="preserve">            Г) репродукция</w:t>
      </w:r>
    </w:p>
    <w:p w:rsidR="00F9737C" w:rsidRPr="003A15F5" w:rsidRDefault="00F9737C" w:rsidP="00F9737C">
      <w:pPr>
        <w:suppressAutoHyphens/>
        <w:ind w:left="360"/>
        <w:jc w:val="both"/>
      </w:pPr>
      <w:r>
        <w:rPr>
          <w:b/>
        </w:rPr>
        <w:t>7.</w:t>
      </w:r>
      <w:r w:rsidRPr="003A15F5">
        <w:rPr>
          <w:b/>
        </w:rPr>
        <w:t>В какой росписи используются только белая и синяя краски?</w:t>
      </w:r>
    </w:p>
    <w:p w:rsidR="00F9737C" w:rsidRDefault="00F9737C" w:rsidP="00F9737C">
      <w:pPr>
        <w:jc w:val="both"/>
      </w:pPr>
      <w:r>
        <w:t>А) Хохломская</w:t>
      </w:r>
      <w:r>
        <w:tab/>
        <w:t>В) Гжель</w:t>
      </w:r>
    </w:p>
    <w:p w:rsidR="00F9737C" w:rsidRDefault="00F9737C" w:rsidP="00F9737C">
      <w:pPr>
        <w:jc w:val="both"/>
        <w:rPr>
          <w:b/>
        </w:rPr>
      </w:pPr>
      <w:r>
        <w:t>Б) Городецкая</w:t>
      </w:r>
      <w:r>
        <w:tab/>
        <w:t xml:space="preserve">             Г) Дымковская</w:t>
      </w:r>
    </w:p>
    <w:p w:rsidR="00F9737C" w:rsidRDefault="00F9737C" w:rsidP="00F9737C">
      <w:pPr>
        <w:pStyle w:val="a5"/>
        <w:spacing w:line="276" w:lineRule="auto"/>
        <w:ind w:left="360"/>
      </w:pPr>
      <w:r>
        <w:rPr>
          <w:b/>
        </w:rPr>
        <w:t xml:space="preserve">8.При смешивании красной и синей красок получается: </w:t>
      </w:r>
    </w:p>
    <w:p w:rsidR="00F9737C" w:rsidRDefault="00F9737C" w:rsidP="00F9737C">
      <w:pPr>
        <w:pStyle w:val="a3"/>
        <w:spacing w:after="0" w:line="276" w:lineRule="auto"/>
        <w:rPr>
          <w:sz w:val="22"/>
          <w:szCs w:val="22"/>
        </w:rPr>
      </w:pPr>
      <w:r>
        <w:rPr>
          <w:sz w:val="22"/>
          <w:szCs w:val="22"/>
        </w:rPr>
        <w:t>А) красный</w:t>
      </w:r>
      <w:r>
        <w:rPr>
          <w:sz w:val="22"/>
          <w:szCs w:val="22"/>
        </w:rPr>
        <w:tab/>
        <w:t xml:space="preserve">            В</w:t>
      </w:r>
      <w:proofErr w:type="gramStart"/>
      <w:r>
        <w:rPr>
          <w:sz w:val="22"/>
          <w:szCs w:val="22"/>
        </w:rPr>
        <w:t xml:space="preserve"> )</w:t>
      </w:r>
      <w:proofErr w:type="gramEnd"/>
      <w:r>
        <w:rPr>
          <w:sz w:val="22"/>
          <w:szCs w:val="22"/>
        </w:rPr>
        <w:t xml:space="preserve"> желтый</w:t>
      </w:r>
    </w:p>
    <w:p w:rsidR="00F9737C" w:rsidRDefault="00F9737C" w:rsidP="00F9737C">
      <w:pPr>
        <w:pStyle w:val="a3"/>
        <w:tabs>
          <w:tab w:val="left" w:pos="2235"/>
        </w:tabs>
        <w:spacing w:after="0" w:line="276" w:lineRule="auto"/>
        <w:rPr>
          <w:b/>
        </w:rPr>
      </w:pPr>
      <w:r>
        <w:rPr>
          <w:sz w:val="22"/>
          <w:szCs w:val="22"/>
        </w:rPr>
        <w:t xml:space="preserve">Б </w:t>
      </w:r>
      <w:proofErr w:type="gramStart"/>
      <w:r>
        <w:rPr>
          <w:sz w:val="22"/>
          <w:szCs w:val="22"/>
        </w:rPr>
        <w:t>)ф</w:t>
      </w:r>
      <w:proofErr w:type="gramEnd"/>
      <w:r>
        <w:rPr>
          <w:sz w:val="22"/>
          <w:szCs w:val="22"/>
        </w:rPr>
        <w:t>иолетовый             Г ) зеленый</w:t>
      </w:r>
    </w:p>
    <w:p w:rsidR="00F9737C" w:rsidRPr="003A15F5" w:rsidRDefault="00F9737C" w:rsidP="00F9737C">
      <w:pPr>
        <w:suppressAutoHyphens/>
        <w:ind w:left="360"/>
        <w:jc w:val="both"/>
      </w:pPr>
      <w:r>
        <w:rPr>
          <w:b/>
        </w:rPr>
        <w:t>9.</w:t>
      </w:r>
      <w:r w:rsidRPr="003A15F5">
        <w:rPr>
          <w:b/>
        </w:rPr>
        <w:t>Картины, изображающие</w:t>
      </w:r>
      <w:proofErr w:type="gramStart"/>
      <w:r w:rsidRPr="003A15F5">
        <w:rPr>
          <w:b/>
        </w:rPr>
        <w:t xml:space="preserve"> ,</w:t>
      </w:r>
      <w:proofErr w:type="gramEnd"/>
      <w:r w:rsidRPr="003A15F5">
        <w:rPr>
          <w:b/>
        </w:rPr>
        <w:t xml:space="preserve"> различные предметы обихода, снедь, фрукты, цветы.</w:t>
      </w:r>
    </w:p>
    <w:p w:rsidR="00F9737C" w:rsidRDefault="00F9737C" w:rsidP="00F9737C">
      <w:pPr>
        <w:jc w:val="both"/>
      </w:pPr>
      <w:r>
        <w:t>А) пейзаж</w:t>
      </w:r>
      <w:r>
        <w:tab/>
        <w:t xml:space="preserve">            Б) портрет</w:t>
      </w:r>
    </w:p>
    <w:p w:rsidR="00F9737C" w:rsidRDefault="00F9737C" w:rsidP="00F9737C">
      <w:pPr>
        <w:jc w:val="both"/>
        <w:rPr>
          <w:b/>
        </w:rPr>
      </w:pPr>
      <w:r>
        <w:t>В) этюд</w:t>
      </w:r>
      <w:r>
        <w:tab/>
        <w:t xml:space="preserve">            Г) натюрморт</w:t>
      </w:r>
      <w:r>
        <w:tab/>
      </w:r>
    </w:p>
    <w:p w:rsidR="00F9737C" w:rsidRDefault="00F9737C" w:rsidP="00F9737C">
      <w:pPr>
        <w:suppressAutoHyphens/>
        <w:ind w:left="360"/>
        <w:jc w:val="both"/>
      </w:pPr>
      <w:r>
        <w:rPr>
          <w:b/>
        </w:rPr>
        <w:t>10.</w:t>
      </w:r>
      <w:r w:rsidRPr="003A15F5">
        <w:rPr>
          <w:b/>
        </w:rPr>
        <w:t>Из чего можно сделать игрушку?</w:t>
      </w:r>
    </w:p>
    <w:p w:rsidR="00F9737C" w:rsidRDefault="00F9737C" w:rsidP="00F9737C">
      <w:pPr>
        <w:pStyle w:val="a3"/>
        <w:spacing w:after="0"/>
        <w:rPr>
          <w:sz w:val="22"/>
          <w:szCs w:val="22"/>
        </w:rPr>
      </w:pPr>
      <w:r>
        <w:rPr>
          <w:sz w:val="22"/>
          <w:szCs w:val="22"/>
        </w:rPr>
        <w:t>А) вата, солома, глобус</w:t>
      </w:r>
    </w:p>
    <w:p w:rsidR="00F9737C" w:rsidRDefault="00F9737C" w:rsidP="00F9737C">
      <w:pPr>
        <w:pStyle w:val="a3"/>
        <w:spacing w:after="0"/>
        <w:rPr>
          <w:sz w:val="22"/>
          <w:szCs w:val="22"/>
        </w:rPr>
      </w:pPr>
      <w:r>
        <w:rPr>
          <w:sz w:val="22"/>
          <w:szCs w:val="22"/>
        </w:rPr>
        <w:t>Б) картон, принтер, мех</w:t>
      </w:r>
    </w:p>
    <w:p w:rsidR="00F9737C" w:rsidRDefault="00F9737C" w:rsidP="00F9737C">
      <w:pPr>
        <w:pStyle w:val="a3"/>
        <w:spacing w:after="0"/>
        <w:rPr>
          <w:sz w:val="22"/>
          <w:szCs w:val="22"/>
        </w:rPr>
      </w:pPr>
      <w:r>
        <w:rPr>
          <w:sz w:val="22"/>
          <w:szCs w:val="22"/>
        </w:rPr>
        <w:t>В) тряпка, вата, солома</w:t>
      </w:r>
    </w:p>
    <w:p w:rsidR="00F9737C" w:rsidRDefault="00F9737C" w:rsidP="00F9737C">
      <w:pPr>
        <w:pStyle w:val="a3"/>
        <w:spacing w:after="0"/>
        <w:rPr>
          <w:sz w:val="22"/>
          <w:szCs w:val="22"/>
        </w:rPr>
      </w:pPr>
    </w:p>
    <w:p w:rsidR="00F9737C" w:rsidRDefault="00F9737C" w:rsidP="00F9737C">
      <w:pPr>
        <w:pStyle w:val="a3"/>
        <w:spacing w:after="0"/>
        <w:rPr>
          <w:sz w:val="22"/>
          <w:szCs w:val="22"/>
        </w:rPr>
      </w:pPr>
    </w:p>
    <w:p w:rsidR="00F9737C" w:rsidRDefault="00F9737C" w:rsidP="00F9737C">
      <w:pPr>
        <w:pStyle w:val="a3"/>
        <w:spacing w:after="0"/>
        <w:rPr>
          <w:sz w:val="22"/>
          <w:szCs w:val="22"/>
        </w:rPr>
      </w:pPr>
    </w:p>
    <w:p w:rsidR="00F9737C" w:rsidRDefault="00F9737C" w:rsidP="00F9737C">
      <w:pPr>
        <w:pStyle w:val="a3"/>
        <w:spacing w:after="0"/>
        <w:rPr>
          <w:sz w:val="22"/>
          <w:szCs w:val="22"/>
        </w:rPr>
      </w:pPr>
    </w:p>
    <w:p w:rsidR="00F9737C" w:rsidRDefault="00F9737C" w:rsidP="00F9737C">
      <w:pPr>
        <w:pStyle w:val="a3"/>
        <w:spacing w:after="0"/>
        <w:rPr>
          <w:sz w:val="22"/>
          <w:szCs w:val="22"/>
        </w:rPr>
      </w:pPr>
    </w:p>
    <w:p w:rsidR="00F9737C" w:rsidRDefault="00F9737C" w:rsidP="00F9737C">
      <w:pPr>
        <w:pStyle w:val="a3"/>
        <w:spacing w:after="0"/>
        <w:rPr>
          <w:sz w:val="22"/>
          <w:szCs w:val="22"/>
        </w:rPr>
      </w:pPr>
    </w:p>
    <w:p w:rsidR="00F9737C" w:rsidRDefault="00F9737C" w:rsidP="00F9737C">
      <w:pPr>
        <w:pStyle w:val="a3"/>
        <w:spacing w:after="0"/>
        <w:rPr>
          <w:sz w:val="22"/>
          <w:szCs w:val="22"/>
        </w:rPr>
      </w:pPr>
    </w:p>
    <w:p w:rsidR="00F9737C" w:rsidRDefault="00F9737C" w:rsidP="00F9737C">
      <w:pPr>
        <w:pStyle w:val="a3"/>
        <w:spacing w:after="0"/>
        <w:rPr>
          <w:sz w:val="22"/>
          <w:szCs w:val="22"/>
        </w:rPr>
      </w:pPr>
    </w:p>
    <w:p w:rsidR="00F9737C" w:rsidRDefault="00F9737C" w:rsidP="00F9737C">
      <w:pPr>
        <w:pStyle w:val="a3"/>
        <w:spacing w:after="0"/>
        <w:rPr>
          <w:sz w:val="22"/>
          <w:szCs w:val="22"/>
        </w:rPr>
      </w:pPr>
    </w:p>
    <w:p w:rsidR="00F9737C" w:rsidRDefault="00F9737C" w:rsidP="00F9737C">
      <w:pPr>
        <w:pStyle w:val="a3"/>
        <w:spacing w:after="0"/>
        <w:rPr>
          <w:sz w:val="22"/>
          <w:szCs w:val="22"/>
        </w:rPr>
      </w:pPr>
    </w:p>
    <w:p w:rsidR="00F9737C" w:rsidRDefault="00F9737C" w:rsidP="00F9737C">
      <w:pPr>
        <w:pStyle w:val="a3"/>
        <w:spacing w:after="0"/>
        <w:rPr>
          <w:sz w:val="22"/>
          <w:szCs w:val="22"/>
        </w:rPr>
      </w:pPr>
    </w:p>
    <w:p w:rsidR="00F9737C" w:rsidRDefault="00F9737C" w:rsidP="00F9737C">
      <w:pPr>
        <w:pStyle w:val="a3"/>
        <w:spacing w:after="0"/>
        <w:rPr>
          <w:sz w:val="22"/>
          <w:szCs w:val="22"/>
        </w:rPr>
      </w:pPr>
    </w:p>
    <w:p w:rsidR="00F9737C" w:rsidRDefault="00F9737C" w:rsidP="00F9737C">
      <w:pPr>
        <w:pStyle w:val="a3"/>
        <w:spacing w:after="0"/>
        <w:rPr>
          <w:sz w:val="22"/>
          <w:szCs w:val="22"/>
        </w:rPr>
      </w:pPr>
    </w:p>
    <w:p w:rsidR="00F9737C" w:rsidRDefault="00F9737C" w:rsidP="00F9737C">
      <w:pPr>
        <w:pStyle w:val="a3"/>
        <w:spacing w:after="0"/>
        <w:rPr>
          <w:sz w:val="22"/>
          <w:szCs w:val="22"/>
        </w:rPr>
      </w:pPr>
    </w:p>
    <w:p w:rsidR="00F9737C" w:rsidRDefault="00F9737C" w:rsidP="00F9737C">
      <w:pPr>
        <w:pStyle w:val="a3"/>
        <w:spacing w:after="0"/>
        <w:rPr>
          <w:sz w:val="22"/>
          <w:szCs w:val="22"/>
        </w:rPr>
      </w:pPr>
    </w:p>
    <w:p w:rsidR="00F9737C" w:rsidRDefault="00F9737C" w:rsidP="00F9737C">
      <w:pPr>
        <w:pStyle w:val="a3"/>
        <w:spacing w:after="0"/>
        <w:rPr>
          <w:sz w:val="22"/>
          <w:szCs w:val="22"/>
        </w:rPr>
      </w:pPr>
    </w:p>
    <w:p w:rsidR="00F9737C" w:rsidRDefault="00F9737C" w:rsidP="00F9737C">
      <w:pPr>
        <w:pStyle w:val="a3"/>
        <w:spacing w:after="0"/>
      </w:pPr>
    </w:p>
    <w:p w:rsidR="00F9737C" w:rsidRDefault="00F9737C" w:rsidP="00F9737C">
      <w:pPr>
        <w:jc w:val="center"/>
        <w:rPr>
          <w:b/>
        </w:rPr>
      </w:pPr>
      <w:r>
        <w:rPr>
          <w:b/>
        </w:rPr>
        <w:t>Итоговая контрольная работа по изо</w:t>
      </w:r>
      <w:r w:rsidR="00FB41A0">
        <w:rPr>
          <w:b/>
        </w:rPr>
        <w:t xml:space="preserve"> 3 класс</w:t>
      </w:r>
    </w:p>
    <w:p w:rsidR="00F9737C" w:rsidRDefault="00F9737C" w:rsidP="00F9737C">
      <w:pPr>
        <w:jc w:val="center"/>
      </w:pPr>
      <w:r>
        <w:rPr>
          <w:b/>
        </w:rPr>
        <w:t>Вариант 2</w:t>
      </w:r>
    </w:p>
    <w:p w:rsidR="00F9737C" w:rsidRDefault="00F9737C" w:rsidP="00F9737C">
      <w:pPr>
        <w:rPr>
          <w:b/>
        </w:rPr>
      </w:pPr>
      <w:r>
        <w:t>Фамилия, имя_______________________________ Класс _____ Дата__________</w:t>
      </w:r>
    </w:p>
    <w:p w:rsidR="00F9737C" w:rsidRPr="003A15F5" w:rsidRDefault="00F9737C" w:rsidP="00F9737C">
      <w:pPr>
        <w:pStyle w:val="a6"/>
        <w:numPr>
          <w:ilvl w:val="0"/>
          <w:numId w:val="3"/>
        </w:numPr>
        <w:suppressAutoHyphens/>
        <w:spacing w:after="0"/>
        <w:rPr>
          <w:rFonts w:ascii="Times New Roman" w:hAnsi="Times New Roman"/>
          <w:color w:val="000000"/>
          <w:lang w:val="tt-RU"/>
        </w:rPr>
      </w:pPr>
      <w:r>
        <w:rPr>
          <w:rFonts w:ascii="Times New Roman" w:hAnsi="Times New Roman"/>
          <w:b/>
          <w:color w:val="000000"/>
        </w:rPr>
        <w:t>Как называется картина, на которой изображаются фрукты?______________</w:t>
      </w:r>
    </w:p>
    <w:p w:rsidR="00F9737C" w:rsidRDefault="00F9737C" w:rsidP="00F9737C">
      <w:pPr>
        <w:pStyle w:val="a6"/>
        <w:numPr>
          <w:ilvl w:val="0"/>
          <w:numId w:val="3"/>
        </w:numPr>
        <w:tabs>
          <w:tab w:val="left" w:pos="5670"/>
        </w:tabs>
        <w:suppressAutoHyphens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Найдите соответствие:</w:t>
      </w:r>
      <w:r>
        <w:rPr>
          <w:rFonts w:ascii="Times New Roman" w:hAnsi="Times New Roman"/>
          <w:b/>
          <w:color w:val="000000"/>
        </w:rPr>
        <w:tab/>
      </w:r>
    </w:p>
    <w:p w:rsidR="00F9737C" w:rsidRDefault="00F9737C" w:rsidP="00F9737C">
      <w:pPr>
        <w:pStyle w:val="a6"/>
        <w:numPr>
          <w:ilvl w:val="0"/>
          <w:numId w:val="4"/>
        </w:numPr>
        <w:suppressAutoHyphens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Изображение человека                                 </w:t>
      </w:r>
      <w:r>
        <w:rPr>
          <w:rFonts w:ascii="Times New Roman" w:hAnsi="Times New Roman"/>
          <w:color w:val="000000"/>
          <w:u w:val="single"/>
        </w:rPr>
        <w:t>А</w:t>
      </w:r>
      <w:r>
        <w:rPr>
          <w:rFonts w:ascii="Times New Roman" w:hAnsi="Times New Roman"/>
          <w:color w:val="000000"/>
        </w:rPr>
        <w:t>Портрет</w:t>
      </w:r>
    </w:p>
    <w:p w:rsidR="00F9737C" w:rsidRDefault="00F9737C" w:rsidP="00F9737C">
      <w:pPr>
        <w:pStyle w:val="a6"/>
        <w:numPr>
          <w:ilvl w:val="0"/>
          <w:numId w:val="4"/>
        </w:numPr>
        <w:suppressAutoHyphens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Изображение природы                                 </w:t>
      </w:r>
      <w:r>
        <w:rPr>
          <w:rFonts w:ascii="Times New Roman" w:hAnsi="Times New Roman"/>
          <w:color w:val="000000"/>
          <w:u w:val="single"/>
        </w:rPr>
        <w:t>Б</w:t>
      </w:r>
      <w:r>
        <w:rPr>
          <w:rFonts w:ascii="Times New Roman" w:hAnsi="Times New Roman"/>
          <w:color w:val="000000"/>
        </w:rPr>
        <w:t>Архитектура</w:t>
      </w:r>
    </w:p>
    <w:p w:rsidR="00F9737C" w:rsidRDefault="00F9737C" w:rsidP="00F9737C">
      <w:pPr>
        <w:pStyle w:val="a6"/>
        <w:numPr>
          <w:ilvl w:val="0"/>
          <w:numId w:val="4"/>
        </w:numPr>
        <w:suppressAutoHyphens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Проекты зданий</w:t>
      </w:r>
      <w:proofErr w:type="gramStart"/>
      <w:r>
        <w:rPr>
          <w:rFonts w:ascii="Times New Roman" w:hAnsi="Times New Roman"/>
          <w:color w:val="000000"/>
        </w:rPr>
        <w:t xml:space="preserve">                                            </w:t>
      </w:r>
      <w:r>
        <w:rPr>
          <w:rFonts w:ascii="Times New Roman" w:hAnsi="Times New Roman"/>
          <w:color w:val="000000"/>
          <w:u w:val="single"/>
        </w:rPr>
        <w:t>В</w:t>
      </w:r>
      <w:proofErr w:type="gramEnd"/>
      <w:r>
        <w:rPr>
          <w:rFonts w:ascii="Times New Roman" w:hAnsi="Times New Roman"/>
          <w:color w:val="000000"/>
        </w:rPr>
        <w:t>  Скульптура</w:t>
      </w:r>
    </w:p>
    <w:p w:rsidR="00F9737C" w:rsidRDefault="00F9737C" w:rsidP="00F9737C">
      <w:pPr>
        <w:pStyle w:val="a6"/>
        <w:numPr>
          <w:ilvl w:val="0"/>
          <w:numId w:val="4"/>
        </w:numPr>
        <w:suppressAutoHyphens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Изображение «неживой природы»             </w:t>
      </w:r>
      <w:r>
        <w:rPr>
          <w:rFonts w:ascii="Times New Roman" w:hAnsi="Times New Roman"/>
          <w:color w:val="000000"/>
          <w:u w:val="single"/>
        </w:rPr>
        <w:t xml:space="preserve">Г </w:t>
      </w:r>
      <w:r>
        <w:rPr>
          <w:rFonts w:ascii="Times New Roman" w:hAnsi="Times New Roman"/>
          <w:color w:val="000000"/>
        </w:rPr>
        <w:t>Пейзаж</w:t>
      </w:r>
    </w:p>
    <w:p w:rsidR="00F9737C" w:rsidRDefault="00F9737C" w:rsidP="00F9737C">
      <w:pPr>
        <w:pStyle w:val="a6"/>
        <w:numPr>
          <w:ilvl w:val="0"/>
          <w:numId w:val="4"/>
        </w:numPr>
        <w:suppressAutoHyphens/>
        <w:spacing w:after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</w:rPr>
        <w:t>Украшение предметов                                 </w:t>
      </w:r>
      <w:r>
        <w:rPr>
          <w:rFonts w:ascii="Times New Roman" w:hAnsi="Times New Roman"/>
          <w:color w:val="000000"/>
          <w:u w:val="single"/>
        </w:rPr>
        <w:t>Д</w:t>
      </w:r>
      <w:r>
        <w:rPr>
          <w:rFonts w:ascii="Times New Roman" w:hAnsi="Times New Roman"/>
          <w:color w:val="000000"/>
        </w:rPr>
        <w:t>Натюрморт</w:t>
      </w:r>
    </w:p>
    <w:p w:rsidR="00F9737C" w:rsidRDefault="00F9737C" w:rsidP="00F9737C">
      <w:pPr>
        <w:pStyle w:val="a5"/>
        <w:spacing w:line="276" w:lineRule="auto"/>
        <w:ind w:left="360"/>
        <w:rPr>
          <w:color w:val="000000"/>
          <w:lang w:val="tt-RU"/>
        </w:rPr>
      </w:pPr>
      <w:r>
        <w:rPr>
          <w:b/>
          <w:color w:val="000000"/>
        </w:rPr>
        <w:t>3.Что такое цветовой круг.</w:t>
      </w:r>
    </w:p>
    <w:p w:rsidR="00F9737C" w:rsidRDefault="00F9737C" w:rsidP="00F9737C">
      <w:pPr>
        <w:rPr>
          <w:color w:val="000000"/>
          <w:lang w:val="tt-RU"/>
        </w:rPr>
      </w:pPr>
      <w:r>
        <w:rPr>
          <w:color w:val="000000"/>
          <w:lang w:val="tt-RU"/>
        </w:rPr>
        <w:t>А</w:t>
      </w:r>
      <w:r>
        <w:rPr>
          <w:color w:val="000000"/>
        </w:rPr>
        <w:t>) расположение цветов по порядку</w:t>
      </w:r>
    </w:p>
    <w:p w:rsidR="00F9737C" w:rsidRDefault="00F9737C" w:rsidP="00F9737C">
      <w:pPr>
        <w:rPr>
          <w:color w:val="000000"/>
          <w:lang w:val="tt-RU"/>
        </w:rPr>
      </w:pPr>
      <w:r>
        <w:rPr>
          <w:color w:val="000000"/>
          <w:lang w:val="tt-RU"/>
        </w:rPr>
        <w:t>Б</w:t>
      </w:r>
      <w:r>
        <w:rPr>
          <w:color w:val="000000"/>
        </w:rPr>
        <w:t>) размещение кисточек.</w:t>
      </w:r>
    </w:p>
    <w:p w:rsidR="00F9737C" w:rsidRDefault="00F9737C" w:rsidP="00F9737C">
      <w:pPr>
        <w:rPr>
          <w:b/>
          <w:color w:val="000000"/>
        </w:rPr>
      </w:pPr>
      <w:r>
        <w:rPr>
          <w:color w:val="000000"/>
          <w:lang w:val="tt-RU"/>
        </w:rPr>
        <w:t>В</w:t>
      </w:r>
      <w:r>
        <w:rPr>
          <w:color w:val="000000"/>
        </w:rPr>
        <w:t>) смешение красок.</w:t>
      </w:r>
    </w:p>
    <w:p w:rsidR="00F9737C" w:rsidRPr="003A15F5" w:rsidRDefault="00F9737C" w:rsidP="00F9737C">
      <w:pPr>
        <w:suppressAutoHyphens/>
        <w:ind w:left="360"/>
        <w:rPr>
          <w:b/>
          <w:color w:val="000000"/>
        </w:rPr>
      </w:pPr>
      <w:r>
        <w:rPr>
          <w:b/>
          <w:color w:val="000000"/>
        </w:rPr>
        <w:t>4.</w:t>
      </w:r>
      <w:r w:rsidRPr="003A15F5">
        <w:rPr>
          <w:b/>
          <w:color w:val="000000"/>
        </w:rPr>
        <w:t>Изображение лица человека это –</w:t>
      </w:r>
      <w:r w:rsidRPr="003A15F5">
        <w:rPr>
          <w:color w:val="000000"/>
          <w:u w:val="single"/>
        </w:rPr>
        <w:t>_________________________</w:t>
      </w:r>
    </w:p>
    <w:p w:rsidR="00F9737C" w:rsidRPr="003A15F5" w:rsidRDefault="00F9737C" w:rsidP="00F9737C">
      <w:pPr>
        <w:suppressAutoHyphens/>
        <w:ind w:left="360"/>
        <w:rPr>
          <w:color w:val="000000"/>
        </w:rPr>
      </w:pPr>
      <w:r>
        <w:rPr>
          <w:b/>
          <w:color w:val="000000"/>
        </w:rPr>
        <w:t>5.</w:t>
      </w:r>
      <w:r w:rsidRPr="003A15F5">
        <w:rPr>
          <w:b/>
          <w:color w:val="000000"/>
        </w:rPr>
        <w:t>Музеи изобразительного искусства:</w:t>
      </w:r>
    </w:p>
    <w:p w:rsidR="00F9737C" w:rsidRDefault="00F9737C" w:rsidP="00F9737C">
      <w:pPr>
        <w:pStyle w:val="a6"/>
        <w:tabs>
          <w:tab w:val="left" w:pos="1755"/>
          <w:tab w:val="center" w:pos="4748"/>
        </w:tabs>
        <w:spacing w:after="0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А) Эрмитаж</w:t>
      </w:r>
      <w:r>
        <w:rPr>
          <w:rFonts w:ascii="Times New Roman" w:hAnsi="Times New Roman"/>
          <w:color w:val="000000"/>
        </w:rPr>
        <w:tab/>
        <w:t>В) Третьяковская галерея</w:t>
      </w:r>
      <w:r>
        <w:rPr>
          <w:rFonts w:ascii="Times New Roman" w:hAnsi="Times New Roman"/>
          <w:color w:val="000000"/>
        </w:rPr>
        <w:tab/>
        <w:t xml:space="preserve">      Д) Кинотеатр</w:t>
      </w:r>
    </w:p>
    <w:p w:rsidR="00F9737C" w:rsidRDefault="00F9737C" w:rsidP="00F9737C">
      <w:pPr>
        <w:pStyle w:val="a6"/>
        <w:spacing w:after="0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color w:val="000000"/>
        </w:rPr>
        <w:t>Б) Цирк                   Г) Лувр                                    Е) Русский музей</w:t>
      </w:r>
    </w:p>
    <w:p w:rsidR="00F9737C" w:rsidRPr="003A15F5" w:rsidRDefault="00F9737C" w:rsidP="00F9737C">
      <w:pPr>
        <w:suppressAutoHyphens/>
        <w:ind w:left="360"/>
        <w:jc w:val="both"/>
      </w:pPr>
      <w:r>
        <w:rPr>
          <w:b/>
        </w:rPr>
        <w:t>6.</w:t>
      </w:r>
      <w:r w:rsidRPr="003A15F5">
        <w:rPr>
          <w:b/>
        </w:rPr>
        <w:t>Как называется композиция из разноцветного стекла, пропускающего свет и встроенного в оконный проём?</w:t>
      </w:r>
    </w:p>
    <w:p w:rsidR="00F9737C" w:rsidRDefault="00F9737C" w:rsidP="00F9737C">
      <w:pPr>
        <w:jc w:val="both"/>
      </w:pPr>
      <w:r>
        <w:t>А) живопись</w:t>
      </w:r>
      <w:r>
        <w:tab/>
        <w:t xml:space="preserve">           В) мозаика</w:t>
      </w:r>
    </w:p>
    <w:p w:rsidR="00F9737C" w:rsidRDefault="00F9737C" w:rsidP="00F9737C">
      <w:pPr>
        <w:jc w:val="both"/>
        <w:rPr>
          <w:b/>
        </w:rPr>
      </w:pPr>
      <w:r>
        <w:t>Б) витраж</w:t>
      </w:r>
      <w:r>
        <w:tab/>
        <w:t xml:space="preserve">            Г) скульптура</w:t>
      </w:r>
    </w:p>
    <w:p w:rsidR="00F9737C" w:rsidRPr="003A15F5" w:rsidRDefault="00F9737C" w:rsidP="00F9737C">
      <w:pPr>
        <w:suppressAutoHyphens/>
        <w:ind w:left="360"/>
        <w:jc w:val="both"/>
      </w:pPr>
      <w:r>
        <w:rPr>
          <w:b/>
        </w:rPr>
        <w:t>7.</w:t>
      </w:r>
      <w:r w:rsidRPr="003A15F5">
        <w:rPr>
          <w:b/>
        </w:rPr>
        <w:t>В какой росписи не используется белая и синяя краски?</w:t>
      </w:r>
    </w:p>
    <w:p w:rsidR="00F9737C" w:rsidRDefault="00F9737C" w:rsidP="00F9737C">
      <w:r>
        <w:t>А) Хохломская</w:t>
      </w:r>
      <w:r>
        <w:tab/>
        <w:t>Б) Городецкая</w:t>
      </w:r>
    </w:p>
    <w:p w:rsidR="00F9737C" w:rsidRDefault="00F9737C" w:rsidP="00F9737C">
      <w:pPr>
        <w:rPr>
          <w:b/>
        </w:rPr>
      </w:pPr>
      <w:r>
        <w:t>Г) Дымковская</w:t>
      </w:r>
      <w:r>
        <w:tab/>
        <w:t>В) Гжель</w:t>
      </w:r>
    </w:p>
    <w:p w:rsidR="00F9737C" w:rsidRDefault="00F9737C" w:rsidP="00F9737C">
      <w:pPr>
        <w:pStyle w:val="a5"/>
        <w:ind w:left="360"/>
      </w:pPr>
      <w:r>
        <w:rPr>
          <w:b/>
        </w:rPr>
        <w:t xml:space="preserve">8.При смешивании красной и желтой красок получается: </w:t>
      </w:r>
    </w:p>
    <w:p w:rsidR="00F9737C" w:rsidRDefault="00F9737C" w:rsidP="00F9737C">
      <w:pPr>
        <w:pStyle w:val="a3"/>
        <w:spacing w:after="0"/>
        <w:rPr>
          <w:sz w:val="22"/>
          <w:szCs w:val="22"/>
        </w:rPr>
      </w:pPr>
      <w:r>
        <w:rPr>
          <w:sz w:val="22"/>
          <w:szCs w:val="22"/>
        </w:rPr>
        <w:t>А) красный                                         Б)  зеленый</w:t>
      </w:r>
    </w:p>
    <w:p w:rsidR="00F9737C" w:rsidRDefault="00F9737C" w:rsidP="00F9737C">
      <w:pPr>
        <w:pStyle w:val="a3"/>
        <w:spacing w:after="0"/>
        <w:rPr>
          <w:sz w:val="22"/>
          <w:szCs w:val="22"/>
        </w:rPr>
      </w:pPr>
      <w:r>
        <w:rPr>
          <w:sz w:val="22"/>
          <w:szCs w:val="22"/>
        </w:rPr>
        <w:t>В</w:t>
      </w:r>
      <w:proofErr w:type="gramStart"/>
      <w:r>
        <w:rPr>
          <w:sz w:val="22"/>
          <w:szCs w:val="22"/>
        </w:rPr>
        <w:t xml:space="preserve"> )</w:t>
      </w:r>
      <w:proofErr w:type="gramEnd"/>
      <w:r>
        <w:rPr>
          <w:sz w:val="22"/>
          <w:szCs w:val="22"/>
        </w:rPr>
        <w:t xml:space="preserve"> оранжевый                                   Г ) желтый</w:t>
      </w:r>
    </w:p>
    <w:p w:rsidR="00F9737C" w:rsidRPr="003A15F5" w:rsidRDefault="00F9737C" w:rsidP="00F9737C">
      <w:pPr>
        <w:suppressAutoHyphens/>
        <w:ind w:left="360"/>
      </w:pPr>
      <w:r>
        <w:rPr>
          <w:b/>
        </w:rPr>
        <w:t>9.</w:t>
      </w:r>
      <w:r w:rsidRPr="003A15F5">
        <w:rPr>
          <w:b/>
        </w:rPr>
        <w:t xml:space="preserve">Картины, изображающие, различные предметы обихода, </w:t>
      </w:r>
      <w:proofErr w:type="gramStart"/>
      <w:r w:rsidRPr="003A15F5">
        <w:rPr>
          <w:b/>
        </w:rPr>
        <w:t>снедь</w:t>
      </w:r>
      <w:proofErr w:type="gramEnd"/>
      <w:r w:rsidRPr="003A15F5">
        <w:rPr>
          <w:b/>
        </w:rPr>
        <w:t>, фрукты, цветы.</w:t>
      </w:r>
    </w:p>
    <w:p w:rsidR="00F9737C" w:rsidRDefault="00F9737C" w:rsidP="00F9737C">
      <w:r>
        <w:t>А) пейзаж</w:t>
      </w:r>
      <w:r>
        <w:tab/>
        <w:t>Б) портрет</w:t>
      </w:r>
    </w:p>
    <w:p w:rsidR="00F9737C" w:rsidRDefault="00F9737C" w:rsidP="00F9737C">
      <w:pPr>
        <w:rPr>
          <w:b/>
        </w:rPr>
      </w:pPr>
      <w:r>
        <w:t>В) этюд</w:t>
      </w:r>
      <w:r>
        <w:tab/>
        <w:t>Г) натюрморт</w:t>
      </w:r>
    </w:p>
    <w:p w:rsidR="00F9737C" w:rsidRDefault="00F9737C" w:rsidP="00F9737C">
      <w:pPr>
        <w:suppressAutoHyphens/>
        <w:ind w:left="360"/>
      </w:pPr>
      <w:r>
        <w:rPr>
          <w:b/>
        </w:rPr>
        <w:t xml:space="preserve">10. </w:t>
      </w:r>
      <w:r w:rsidRPr="003A15F5">
        <w:rPr>
          <w:b/>
        </w:rPr>
        <w:t>Из чего нельзя сделать игрушку?</w:t>
      </w:r>
    </w:p>
    <w:p w:rsidR="00F9737C" w:rsidRDefault="00F9737C" w:rsidP="00F9737C">
      <w:pPr>
        <w:pStyle w:val="a3"/>
        <w:spacing w:after="0"/>
        <w:rPr>
          <w:sz w:val="22"/>
          <w:szCs w:val="22"/>
        </w:rPr>
      </w:pPr>
      <w:r>
        <w:rPr>
          <w:sz w:val="22"/>
          <w:szCs w:val="22"/>
        </w:rPr>
        <w:t>А) вата, солома, глобус</w:t>
      </w:r>
    </w:p>
    <w:p w:rsidR="00F9737C" w:rsidRDefault="00F9737C" w:rsidP="00F9737C">
      <w:pPr>
        <w:pStyle w:val="a3"/>
        <w:spacing w:after="0"/>
        <w:rPr>
          <w:sz w:val="22"/>
          <w:szCs w:val="22"/>
        </w:rPr>
      </w:pPr>
      <w:r>
        <w:rPr>
          <w:sz w:val="22"/>
          <w:szCs w:val="22"/>
        </w:rPr>
        <w:t>Б) картон, пух, мех</w:t>
      </w:r>
    </w:p>
    <w:p w:rsidR="00F9737C" w:rsidRDefault="00F9737C" w:rsidP="00F9737C">
      <w:pPr>
        <w:pStyle w:val="a3"/>
        <w:spacing w:after="0"/>
        <w:rPr>
          <w:sz w:val="22"/>
          <w:szCs w:val="22"/>
        </w:rPr>
      </w:pPr>
      <w:r>
        <w:rPr>
          <w:sz w:val="22"/>
          <w:szCs w:val="22"/>
        </w:rPr>
        <w:t>В) тряпка, вата, солома</w:t>
      </w:r>
    </w:p>
    <w:p w:rsidR="00F9737C" w:rsidRDefault="00F9737C" w:rsidP="00F9737C">
      <w:pPr>
        <w:spacing w:line="360" w:lineRule="auto"/>
        <w:rPr>
          <w:b/>
          <w:sz w:val="28"/>
          <w:szCs w:val="28"/>
        </w:rPr>
      </w:pPr>
    </w:p>
    <w:p w:rsidR="00F9737C" w:rsidRDefault="00F9737C" w:rsidP="00F9737C">
      <w:pPr>
        <w:spacing w:line="360" w:lineRule="auto"/>
        <w:rPr>
          <w:b/>
          <w:sz w:val="28"/>
          <w:szCs w:val="28"/>
        </w:rPr>
      </w:pPr>
    </w:p>
    <w:p w:rsidR="00F9737C" w:rsidRDefault="00F9737C" w:rsidP="00F9737C">
      <w:pPr>
        <w:spacing w:line="360" w:lineRule="auto"/>
        <w:rPr>
          <w:b/>
          <w:sz w:val="28"/>
          <w:szCs w:val="28"/>
        </w:rPr>
      </w:pPr>
    </w:p>
    <w:p w:rsidR="00F9737C" w:rsidRDefault="00F9737C" w:rsidP="00F9737C">
      <w:pPr>
        <w:spacing w:line="360" w:lineRule="auto"/>
        <w:rPr>
          <w:b/>
          <w:sz w:val="28"/>
          <w:szCs w:val="28"/>
        </w:rPr>
      </w:pPr>
    </w:p>
    <w:p w:rsidR="00F9737C" w:rsidRDefault="00F9737C" w:rsidP="00F9737C">
      <w:pPr>
        <w:spacing w:line="360" w:lineRule="auto"/>
        <w:rPr>
          <w:b/>
          <w:sz w:val="28"/>
          <w:szCs w:val="28"/>
        </w:rPr>
      </w:pPr>
    </w:p>
    <w:p w:rsidR="00F9737C" w:rsidRDefault="00F9737C" w:rsidP="00F9737C">
      <w:pPr>
        <w:spacing w:line="360" w:lineRule="auto"/>
        <w:rPr>
          <w:b/>
          <w:sz w:val="28"/>
          <w:szCs w:val="28"/>
        </w:rPr>
      </w:pPr>
    </w:p>
    <w:p w:rsidR="00F9737C" w:rsidRDefault="00F9737C" w:rsidP="00F9737C">
      <w:pPr>
        <w:spacing w:line="360" w:lineRule="auto"/>
        <w:rPr>
          <w:b/>
          <w:sz w:val="28"/>
          <w:szCs w:val="28"/>
        </w:rPr>
      </w:pPr>
    </w:p>
    <w:p w:rsidR="00F9737C" w:rsidRDefault="00F9737C" w:rsidP="00F9737C">
      <w:pPr>
        <w:spacing w:line="360" w:lineRule="auto"/>
        <w:rPr>
          <w:b/>
          <w:sz w:val="28"/>
          <w:szCs w:val="28"/>
        </w:rPr>
      </w:pPr>
    </w:p>
    <w:p w:rsidR="00F9737C" w:rsidRDefault="00F9737C" w:rsidP="00F9737C">
      <w:pPr>
        <w:spacing w:line="360" w:lineRule="auto"/>
        <w:rPr>
          <w:b/>
          <w:sz w:val="28"/>
          <w:szCs w:val="28"/>
        </w:rPr>
      </w:pPr>
    </w:p>
    <w:p w:rsidR="00F9737C" w:rsidRDefault="00F9737C" w:rsidP="00F9737C">
      <w:pPr>
        <w:spacing w:line="360" w:lineRule="auto"/>
        <w:rPr>
          <w:b/>
          <w:sz w:val="28"/>
          <w:szCs w:val="28"/>
        </w:rPr>
      </w:pPr>
    </w:p>
    <w:p w:rsidR="00F9737C" w:rsidRDefault="00F9737C" w:rsidP="00F9737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Ключи к тексту КИМ.</w:t>
      </w:r>
    </w:p>
    <w:tbl>
      <w:tblPr>
        <w:tblW w:w="9581" w:type="dxa"/>
        <w:tblInd w:w="-5" w:type="dxa"/>
        <w:tblLayout w:type="fixed"/>
        <w:tblLook w:val="04A0"/>
      </w:tblPr>
      <w:tblGrid>
        <w:gridCol w:w="1858"/>
        <w:gridCol w:w="4020"/>
        <w:gridCol w:w="3703"/>
      </w:tblGrid>
      <w:tr w:rsidR="00F9737C" w:rsidTr="00F47964"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№ задания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Вариант 1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</w:pPr>
            <w:r>
              <w:rPr>
                <w:b/>
                <w:color w:val="auto"/>
              </w:rPr>
              <w:t>Вариант 2</w:t>
            </w:r>
          </w:p>
        </w:tc>
      </w:tr>
      <w:tr w:rsidR="00F9737C" w:rsidTr="00F47964"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7C" w:rsidRDefault="00F9737C" w:rsidP="00F9737C">
            <w:pPr>
              <w:pStyle w:val="Default"/>
              <w:numPr>
                <w:ilvl w:val="0"/>
                <w:numId w:val="5"/>
              </w:numPr>
              <w:snapToGrid w:val="0"/>
              <w:spacing w:line="276" w:lineRule="auto"/>
              <w:jc w:val="center"/>
              <w:rPr>
                <w:color w:val="auto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Пейзаж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</w:pPr>
            <w:r>
              <w:rPr>
                <w:color w:val="auto"/>
              </w:rPr>
              <w:t>Натюрморт</w:t>
            </w:r>
          </w:p>
        </w:tc>
      </w:tr>
      <w:tr w:rsidR="00F9737C" w:rsidTr="00F47964"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7C" w:rsidRDefault="00F9737C" w:rsidP="00F9737C">
            <w:pPr>
              <w:pStyle w:val="Default"/>
              <w:numPr>
                <w:ilvl w:val="0"/>
                <w:numId w:val="5"/>
              </w:numPr>
              <w:snapToGrid w:val="0"/>
              <w:spacing w:line="276" w:lineRule="auto"/>
              <w:jc w:val="center"/>
              <w:rPr>
                <w:color w:val="auto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1-В; 2-Г; 3-А; 4-Б; 5- Д;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</w:pPr>
            <w:r>
              <w:rPr>
                <w:color w:val="auto"/>
              </w:rPr>
              <w:t>1-А; 2-Г; 3-Б; 4-Е; 5-В;</w:t>
            </w:r>
          </w:p>
        </w:tc>
      </w:tr>
      <w:tr w:rsidR="00F9737C" w:rsidTr="00F47964"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7C" w:rsidRDefault="00F9737C" w:rsidP="00F9737C">
            <w:pPr>
              <w:pStyle w:val="Default"/>
              <w:numPr>
                <w:ilvl w:val="0"/>
                <w:numId w:val="5"/>
              </w:numPr>
              <w:snapToGrid w:val="0"/>
              <w:spacing w:line="276" w:lineRule="auto"/>
              <w:jc w:val="center"/>
              <w:rPr>
                <w:color w:val="auto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А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</w:pPr>
            <w:r>
              <w:rPr>
                <w:color w:val="auto"/>
              </w:rPr>
              <w:t>А</w:t>
            </w:r>
          </w:p>
        </w:tc>
      </w:tr>
      <w:tr w:rsidR="00F9737C" w:rsidTr="00F47964"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7C" w:rsidRDefault="00F9737C" w:rsidP="00F9737C">
            <w:pPr>
              <w:pStyle w:val="Default"/>
              <w:numPr>
                <w:ilvl w:val="0"/>
                <w:numId w:val="5"/>
              </w:numPr>
              <w:snapToGrid w:val="0"/>
              <w:spacing w:line="276" w:lineRule="auto"/>
              <w:jc w:val="center"/>
              <w:rPr>
                <w:color w:val="auto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Портрет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</w:pPr>
            <w:r>
              <w:rPr>
                <w:color w:val="auto"/>
              </w:rPr>
              <w:t>Портрет</w:t>
            </w:r>
          </w:p>
        </w:tc>
      </w:tr>
      <w:tr w:rsidR="00F9737C" w:rsidTr="00F47964"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7C" w:rsidRDefault="00F9737C" w:rsidP="00F9737C">
            <w:pPr>
              <w:pStyle w:val="Default"/>
              <w:numPr>
                <w:ilvl w:val="0"/>
                <w:numId w:val="5"/>
              </w:numPr>
              <w:snapToGrid w:val="0"/>
              <w:spacing w:line="276" w:lineRule="auto"/>
              <w:jc w:val="center"/>
              <w:rPr>
                <w:color w:val="auto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А; В; Е;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</w:pPr>
            <w:r>
              <w:rPr>
                <w:color w:val="auto"/>
              </w:rPr>
              <w:t>А; В; Е;</w:t>
            </w:r>
          </w:p>
        </w:tc>
      </w:tr>
      <w:tr w:rsidR="00F9737C" w:rsidTr="00F47964"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7C" w:rsidRDefault="00F9737C" w:rsidP="00F9737C">
            <w:pPr>
              <w:pStyle w:val="Default"/>
              <w:numPr>
                <w:ilvl w:val="0"/>
                <w:numId w:val="5"/>
              </w:numPr>
              <w:snapToGrid w:val="0"/>
              <w:spacing w:line="276" w:lineRule="auto"/>
              <w:jc w:val="center"/>
              <w:rPr>
                <w:color w:val="auto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Б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</w:pPr>
            <w:r>
              <w:rPr>
                <w:color w:val="auto"/>
              </w:rPr>
              <w:t>Б</w:t>
            </w:r>
          </w:p>
        </w:tc>
      </w:tr>
      <w:tr w:rsidR="00F9737C" w:rsidTr="00F47964"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7C" w:rsidRDefault="00F9737C" w:rsidP="00F9737C">
            <w:pPr>
              <w:pStyle w:val="Default"/>
              <w:numPr>
                <w:ilvl w:val="0"/>
                <w:numId w:val="5"/>
              </w:numPr>
              <w:snapToGrid w:val="0"/>
              <w:spacing w:line="276" w:lineRule="auto"/>
              <w:jc w:val="center"/>
              <w:rPr>
                <w:color w:val="auto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В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</w:pPr>
            <w:r>
              <w:rPr>
                <w:color w:val="auto"/>
              </w:rPr>
              <w:t>А; Г; Б</w:t>
            </w:r>
          </w:p>
        </w:tc>
      </w:tr>
      <w:tr w:rsidR="00F9737C" w:rsidTr="00F47964"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7C" w:rsidRDefault="00F9737C" w:rsidP="00F9737C">
            <w:pPr>
              <w:pStyle w:val="Default"/>
              <w:numPr>
                <w:ilvl w:val="0"/>
                <w:numId w:val="5"/>
              </w:numPr>
              <w:snapToGrid w:val="0"/>
              <w:spacing w:line="276" w:lineRule="auto"/>
              <w:jc w:val="center"/>
              <w:rPr>
                <w:color w:val="auto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Б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</w:pPr>
            <w:r>
              <w:rPr>
                <w:color w:val="auto"/>
              </w:rPr>
              <w:t>В</w:t>
            </w:r>
          </w:p>
        </w:tc>
      </w:tr>
      <w:tr w:rsidR="00F9737C" w:rsidTr="00F47964"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7C" w:rsidRDefault="00F9737C" w:rsidP="00F9737C">
            <w:pPr>
              <w:pStyle w:val="Default"/>
              <w:numPr>
                <w:ilvl w:val="0"/>
                <w:numId w:val="5"/>
              </w:numPr>
              <w:snapToGrid w:val="0"/>
              <w:spacing w:line="276" w:lineRule="auto"/>
              <w:jc w:val="center"/>
              <w:rPr>
                <w:color w:val="auto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Г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</w:pPr>
            <w:r>
              <w:rPr>
                <w:color w:val="auto"/>
              </w:rPr>
              <w:t>Г</w:t>
            </w:r>
          </w:p>
        </w:tc>
      </w:tr>
      <w:tr w:rsidR="00F9737C" w:rsidTr="00F47964"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7C" w:rsidRDefault="00F9737C" w:rsidP="00F9737C">
            <w:pPr>
              <w:pStyle w:val="Default"/>
              <w:numPr>
                <w:ilvl w:val="0"/>
                <w:numId w:val="5"/>
              </w:numPr>
              <w:snapToGrid w:val="0"/>
              <w:spacing w:line="276" w:lineRule="auto"/>
              <w:jc w:val="center"/>
              <w:rPr>
                <w:color w:val="auto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В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37C" w:rsidRDefault="00F9737C" w:rsidP="00F47964">
            <w:pPr>
              <w:pStyle w:val="Default"/>
              <w:spacing w:line="276" w:lineRule="auto"/>
              <w:jc w:val="center"/>
            </w:pPr>
            <w:r>
              <w:rPr>
                <w:color w:val="auto"/>
              </w:rPr>
              <w:t>А</w:t>
            </w:r>
          </w:p>
        </w:tc>
      </w:tr>
      <w:tr w:rsidR="00F9737C" w:rsidTr="00F47964"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7C" w:rsidRDefault="00F9737C" w:rsidP="00F9737C">
            <w:pPr>
              <w:pStyle w:val="Default"/>
              <w:numPr>
                <w:ilvl w:val="0"/>
                <w:numId w:val="5"/>
              </w:numPr>
              <w:snapToGrid w:val="0"/>
              <w:spacing w:line="276" w:lineRule="auto"/>
              <w:jc w:val="center"/>
              <w:rPr>
                <w:color w:val="auto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7C" w:rsidRDefault="00F9737C" w:rsidP="00F47964">
            <w:pPr>
              <w:pStyle w:val="Default"/>
              <w:spacing w:line="276" w:lineRule="auto"/>
              <w:jc w:val="center"/>
              <w:rPr>
                <w:color w:val="auto"/>
              </w:rPr>
            </w:pP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37C" w:rsidRDefault="00F9737C" w:rsidP="00F47964">
            <w:pPr>
              <w:pStyle w:val="Default"/>
              <w:spacing w:line="276" w:lineRule="auto"/>
              <w:jc w:val="center"/>
              <w:rPr>
                <w:color w:val="auto"/>
              </w:rPr>
            </w:pPr>
          </w:p>
        </w:tc>
      </w:tr>
    </w:tbl>
    <w:p w:rsidR="00F9737C" w:rsidRDefault="00F9737C" w:rsidP="00F9737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перевода количества баллов, набранных в результате выполнения КИМ, в отметку по пятибалльной шкале:</w:t>
      </w:r>
    </w:p>
    <w:p w:rsidR="00F9737C" w:rsidRDefault="00F9737C" w:rsidP="00F9737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«5» - 100 -91%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>12-11 баллов)</w:t>
      </w:r>
    </w:p>
    <w:p w:rsidR="00F9737C" w:rsidRDefault="00F9737C" w:rsidP="00F9737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«4» - 83-66%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>10-8 баллов)</w:t>
      </w:r>
    </w:p>
    <w:p w:rsidR="00F9737C" w:rsidRDefault="00F9737C" w:rsidP="00F9737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«3» - 58-41%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>7-5 баллов)</w:t>
      </w:r>
    </w:p>
    <w:p w:rsidR="00F9737C" w:rsidRDefault="00F9737C" w:rsidP="00F9737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«2» - менее 38%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>менее 5 баллов)</w:t>
      </w:r>
    </w:p>
    <w:p w:rsidR="00F9737C" w:rsidRDefault="00F9737C" w:rsidP="00F9737C"/>
    <w:p w:rsidR="00F9737C" w:rsidRDefault="00F9737C" w:rsidP="00F9737C">
      <w:pPr>
        <w:spacing w:after="200" w:line="276" w:lineRule="auto"/>
        <w:jc w:val="right"/>
        <w:rPr>
          <w:b/>
        </w:rPr>
      </w:pPr>
    </w:p>
    <w:p w:rsidR="00F9737C" w:rsidRDefault="00F9737C" w:rsidP="00F9737C"/>
    <w:p w:rsidR="00F9737C" w:rsidRDefault="00F9737C" w:rsidP="00F9737C"/>
    <w:p w:rsidR="00F9737C" w:rsidRDefault="00F9737C" w:rsidP="00F9737C"/>
    <w:p w:rsidR="00D21CCB" w:rsidRDefault="00D21CCB">
      <w:bookmarkStart w:id="0" w:name="_GoBack"/>
      <w:bookmarkEnd w:id="0"/>
    </w:p>
    <w:sectPr w:rsidR="00D21CCB" w:rsidSect="00A54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lang w:val="tt-RU"/>
      </w:rPr>
    </w:lvl>
  </w:abstractNum>
  <w:abstractNum w:abstractNumId="1">
    <w:nsid w:val="00000005"/>
    <w:multiLevelType w:val="singleLevel"/>
    <w:tmpl w:val="00000005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000000"/>
      </w:rPr>
    </w:lvl>
  </w:abstractNum>
  <w:abstractNum w:abstractNumId="2">
    <w:nsid w:val="00000006"/>
    <w:multiLevelType w:val="singleLevel"/>
    <w:tmpl w:val="00000006"/>
    <w:name w:val="WW8Num29"/>
    <w:lvl w:ilvl="0">
      <w:start w:val="1"/>
      <w:numFmt w:val="decimal"/>
      <w:lvlText w:val="%1."/>
      <w:lvlJc w:val="left"/>
      <w:pPr>
        <w:tabs>
          <w:tab w:val="num" w:pos="1200"/>
        </w:tabs>
        <w:ind w:left="1920" w:hanging="360"/>
      </w:pPr>
    </w:lvl>
  </w:abstractNum>
  <w:abstractNum w:abstractNumId="3">
    <w:nsid w:val="00000007"/>
    <w:multiLevelType w:val="singleLevel"/>
    <w:tmpl w:val="00000007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000000"/>
      </w:rPr>
    </w:lvl>
  </w:abstractNum>
  <w:abstractNum w:abstractNumId="4">
    <w:nsid w:val="00000008"/>
    <w:multiLevelType w:val="singleLevel"/>
    <w:tmpl w:val="00000008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color w:val="000000"/>
        <w:lang w:val="tt-RU"/>
      </w:rPr>
    </w:lvl>
  </w:abstractNum>
  <w:num w:numId="1">
    <w:abstractNumId w:val="0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7F5F"/>
    <w:rsid w:val="00087F5F"/>
    <w:rsid w:val="00A5454E"/>
    <w:rsid w:val="00D21CCB"/>
    <w:rsid w:val="00F9737C"/>
    <w:rsid w:val="00FB4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9737C"/>
    <w:pPr>
      <w:spacing w:after="225"/>
    </w:pPr>
  </w:style>
  <w:style w:type="character" w:customStyle="1" w:styleId="a4">
    <w:name w:val="Без интервала Знак"/>
    <w:basedOn w:val="a0"/>
    <w:link w:val="a5"/>
    <w:locked/>
    <w:rsid w:val="00F973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link w:val="a4"/>
    <w:qFormat/>
    <w:rsid w:val="00F973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qFormat/>
    <w:rsid w:val="00F9737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F973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9737C"/>
    <w:pPr>
      <w:spacing w:after="225"/>
    </w:pPr>
  </w:style>
  <w:style w:type="character" w:customStyle="1" w:styleId="a4">
    <w:name w:val="Без интервала Знак"/>
    <w:basedOn w:val="a0"/>
    <w:link w:val="a5"/>
    <w:locked/>
    <w:rsid w:val="00F973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link w:val="a4"/>
    <w:qFormat/>
    <w:rsid w:val="00F973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qFormat/>
    <w:rsid w:val="00F9737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F973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540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Natalya</cp:lastModifiedBy>
  <cp:revision>4</cp:revision>
  <dcterms:created xsi:type="dcterms:W3CDTF">2021-04-24T11:40:00Z</dcterms:created>
  <dcterms:modified xsi:type="dcterms:W3CDTF">2023-11-15T13:35:00Z</dcterms:modified>
</cp:coreProperties>
</file>